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EF5" w:rsidRDefault="004D1EF5" w:rsidP="004D1EF5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«УТВЕРЖДАЮ» </w:t>
      </w:r>
    </w:p>
    <w:p w:rsidR="004D1EF5" w:rsidRDefault="004D1EF5" w:rsidP="004D1EF5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Зав</w:t>
      </w:r>
      <w:proofErr w:type="gramStart"/>
      <w:r>
        <w:rPr>
          <w:rFonts w:ascii="Times New Roman" w:hAnsi="Times New Roman" w:cs="Times New Roman"/>
          <w:sz w:val="24"/>
          <w:szCs w:val="24"/>
        </w:rPr>
        <w:t>.к</w:t>
      </w:r>
      <w:proofErr w:type="gramEnd"/>
      <w:r>
        <w:rPr>
          <w:rFonts w:ascii="Times New Roman" w:hAnsi="Times New Roman" w:cs="Times New Roman"/>
          <w:sz w:val="24"/>
          <w:szCs w:val="24"/>
        </w:rPr>
        <w:t>афедрой акушерства и гинекологии</w:t>
      </w:r>
    </w:p>
    <w:p w:rsidR="004D1EF5" w:rsidRDefault="004D1EF5" w:rsidP="004D1EF5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профессор Маринкин И.О._______________</w:t>
      </w:r>
    </w:p>
    <w:p w:rsidR="004D1EF5" w:rsidRDefault="005E4536" w:rsidP="004D1EF5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«_____»________________2020</w:t>
      </w:r>
      <w:r w:rsidR="004D1EF5">
        <w:rPr>
          <w:rFonts w:ascii="Times New Roman" w:hAnsi="Times New Roman" w:cs="Times New Roman"/>
          <w:sz w:val="24"/>
          <w:szCs w:val="24"/>
        </w:rPr>
        <w:t xml:space="preserve"> г</w:t>
      </w:r>
    </w:p>
    <w:p w:rsidR="004D1EF5" w:rsidRDefault="004D1EF5" w:rsidP="004D1E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 </w:t>
      </w:r>
    </w:p>
    <w:p w:rsidR="004D1EF5" w:rsidRDefault="004D1EF5" w:rsidP="004D1EF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 </w:t>
      </w:r>
    </w:p>
    <w:p w:rsidR="004D1EF5" w:rsidRDefault="004D1EF5" w:rsidP="004D1EF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Методическая разработка лекции</w:t>
      </w:r>
    </w:p>
    <w:p w:rsidR="004D1EF5" w:rsidRDefault="004D1EF5" w:rsidP="004D1EF5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лекции:</w:t>
      </w:r>
      <w:r>
        <w:rPr>
          <w:rFonts w:ascii="Times New Roman" w:hAnsi="Times New Roman" w:cs="Times New Roman"/>
          <w:sz w:val="24"/>
          <w:szCs w:val="24"/>
        </w:rPr>
        <w:t xml:space="preserve"> специфические воспалительные заболевания женских половых органов.</w:t>
      </w:r>
    </w:p>
    <w:p w:rsidR="004D1EF5" w:rsidRDefault="004D1EF5" w:rsidP="004D1E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Форма обучения: очная</w:t>
      </w:r>
    </w:p>
    <w:p w:rsidR="004D1EF5" w:rsidRDefault="004D1EF5" w:rsidP="004D1E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Контингент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– Врачи-лечебники, 5 курс</w:t>
      </w:r>
    </w:p>
    <w:p w:rsidR="004D1EF5" w:rsidRDefault="004D1EF5" w:rsidP="004D1EF5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4. Продолжительность лекции: 2 </w:t>
      </w:r>
      <w:proofErr w:type="gramStart"/>
      <w:r>
        <w:rPr>
          <w:rFonts w:ascii="Times New Roman" w:hAnsi="Times New Roman" w:cs="Times New Roman"/>
          <w:sz w:val="24"/>
          <w:szCs w:val="24"/>
        </w:rPr>
        <w:t>академических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часа</w:t>
      </w:r>
    </w:p>
    <w:p w:rsidR="004D1EF5" w:rsidRDefault="004D1EF5" w:rsidP="004D1EF5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Цель лекции:</w:t>
      </w:r>
      <w:r>
        <w:rPr>
          <w:rFonts w:ascii="Times New Roman" w:hAnsi="Times New Roman" w:cs="Times New Roman"/>
          <w:sz w:val="24"/>
          <w:szCs w:val="24"/>
        </w:rPr>
        <w:t xml:space="preserve"> сформировать теоретические представления по вопросам воспалительных заболевания органов малого таза </w:t>
      </w:r>
    </w:p>
    <w:p w:rsidR="004D1EF5" w:rsidRDefault="004D1EF5" w:rsidP="004D1E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Задачи лекции:</w:t>
      </w:r>
    </w:p>
    <w:p w:rsidR="004D1EF5" w:rsidRDefault="004D1EF5" w:rsidP="004D1EF5">
      <w:pPr>
        <w:numPr>
          <w:ilvl w:val="0"/>
          <w:numId w:val="1"/>
        </w:num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Изучить этиологию, патогенез, клинику, диагностику, лечение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осложнения, профилактику   в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оспалительных заболеваний половых органов вызванных  специфической микрофлорой </w:t>
      </w:r>
    </w:p>
    <w:p w:rsidR="004D1EF5" w:rsidRDefault="004D1EF5" w:rsidP="004D1EF5">
      <w:pPr>
        <w:numPr>
          <w:ilvl w:val="0"/>
          <w:numId w:val="1"/>
        </w:numPr>
        <w:suppressAutoHyphens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Изучить этиологию, патогенез, клинику, диагностику, лечение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осложнения, профилактику </w:t>
      </w:r>
      <w:proofErr w:type="gramStart"/>
      <w:r>
        <w:rPr>
          <w:rFonts w:ascii="Times New Roman" w:hAnsi="Times New Roman" w:cs="Times New Roman"/>
          <w:sz w:val="24"/>
          <w:szCs w:val="24"/>
        </w:rPr>
        <w:t>бактериального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вагиноза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:rsidR="004D1EF5" w:rsidRDefault="004D1EF5" w:rsidP="004D1EF5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Базовые знания:</w:t>
      </w:r>
      <w:r>
        <w:rPr>
          <w:rFonts w:ascii="Times New Roman" w:hAnsi="Times New Roman" w:cs="Times New Roman"/>
          <w:sz w:val="24"/>
          <w:szCs w:val="24"/>
        </w:rPr>
        <w:t xml:space="preserve"> механизмы физиологической защиты половой системы женщины от инфекций. </w:t>
      </w:r>
      <w:proofErr w:type="spellStart"/>
      <w:r>
        <w:rPr>
          <w:rFonts w:ascii="Times New Roman" w:hAnsi="Times New Roman" w:cs="Times New Roman"/>
          <w:sz w:val="24"/>
          <w:szCs w:val="24"/>
        </w:rPr>
        <w:t>Нормоценоз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влагалища.</w:t>
      </w:r>
    </w:p>
    <w:p w:rsidR="004D1EF5" w:rsidRDefault="004D1EF5" w:rsidP="004D1EF5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 План лекции:</w:t>
      </w:r>
    </w:p>
    <w:p w:rsidR="004D1EF5" w:rsidRDefault="004D1EF5" w:rsidP="004D1EF5">
      <w:pPr>
        <w:numPr>
          <w:ilvl w:val="0"/>
          <w:numId w:val="2"/>
        </w:numPr>
        <w:suppressAutoHyphens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Вводная часть</w:t>
      </w:r>
    </w:p>
    <w:p w:rsidR="004D1EF5" w:rsidRDefault="004D1EF5" w:rsidP="004D1EF5">
      <w:pPr>
        <w:numPr>
          <w:ilvl w:val="0"/>
          <w:numId w:val="2"/>
        </w:numPr>
        <w:suppressAutoHyphens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Нормоценоз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влагалища. </w:t>
      </w:r>
    </w:p>
    <w:p w:rsidR="004D1EF5" w:rsidRDefault="004D1EF5" w:rsidP="004D1EF5">
      <w:pPr>
        <w:numPr>
          <w:ilvl w:val="0"/>
          <w:numId w:val="2"/>
        </w:numPr>
        <w:suppressAutoHyphens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Пути и этапы распространения инфекций.</w:t>
      </w:r>
    </w:p>
    <w:p w:rsidR="004D1EF5" w:rsidRDefault="004D1EF5" w:rsidP="004D1EF5">
      <w:pPr>
        <w:numPr>
          <w:ilvl w:val="0"/>
          <w:numId w:val="2"/>
        </w:numPr>
        <w:suppressAutoHyphens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специфические воспалительные заболевания</w:t>
      </w:r>
    </w:p>
    <w:p w:rsidR="004D1EF5" w:rsidRDefault="004D1EF5" w:rsidP="004D1EF5">
      <w:pPr>
        <w:numPr>
          <w:ilvl w:val="0"/>
          <w:numId w:val="2"/>
        </w:numPr>
        <w:suppressAutoHyphens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Заключительная часть</w:t>
      </w:r>
    </w:p>
    <w:p w:rsidR="004D1EF5" w:rsidRDefault="004D1EF5" w:rsidP="004D1E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Перечень оборудования: экран, персональный компьютер, </w:t>
      </w:r>
      <w:proofErr w:type="spellStart"/>
      <w:r>
        <w:rPr>
          <w:rFonts w:ascii="Times New Roman" w:hAnsi="Times New Roman" w:cs="Times New Roman"/>
          <w:sz w:val="24"/>
          <w:szCs w:val="24"/>
        </w:rPr>
        <w:t>мультимедийный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проектор</w:t>
      </w:r>
    </w:p>
    <w:p w:rsidR="004D1EF5" w:rsidRDefault="004D1EF5" w:rsidP="004D1E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Методическое оснащение: презентация</w:t>
      </w:r>
    </w:p>
    <w:p w:rsidR="004D1EF5" w:rsidRDefault="004D1EF5" w:rsidP="004D1EF5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Рекомендуемая литература:</w:t>
      </w:r>
    </w:p>
    <w:p w:rsidR="005E4536" w:rsidRDefault="005E4536" w:rsidP="005E4536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Основная литература</w:t>
      </w:r>
    </w:p>
    <w:p w:rsidR="005E4536" w:rsidRDefault="005E4536" w:rsidP="005E4536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</w:p>
    <w:tbl>
      <w:tblPr>
        <w:tblW w:w="0" w:type="auto"/>
        <w:tblInd w:w="108" w:type="dxa"/>
        <w:tblLayout w:type="fixed"/>
        <w:tblLook w:val="04A0"/>
      </w:tblPr>
      <w:tblGrid>
        <w:gridCol w:w="783"/>
        <w:gridCol w:w="7998"/>
      </w:tblGrid>
      <w:tr w:rsidR="005E4536" w:rsidTr="005E4536">
        <w:trPr>
          <w:cantSplit/>
          <w:tblHeader/>
        </w:trPr>
        <w:tc>
          <w:tcPr>
            <w:tcW w:w="7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hideMark/>
          </w:tcPr>
          <w:p w:rsidR="005E4536" w:rsidRDefault="005E4536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</w:t>
            </w:r>
          </w:p>
        </w:tc>
        <w:tc>
          <w:tcPr>
            <w:tcW w:w="799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5E4536" w:rsidRDefault="005E4536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Заглавие учебника</w:t>
            </w:r>
          </w:p>
        </w:tc>
      </w:tr>
      <w:tr w:rsidR="005E4536" w:rsidTr="005E4536">
        <w:tc>
          <w:tcPr>
            <w:tcW w:w="7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hideMark/>
          </w:tcPr>
          <w:p w:rsidR="005E4536" w:rsidRDefault="005E4536">
            <w:pPr>
              <w:suppressAutoHyphens/>
              <w:autoSpaceDE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99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5E4536" w:rsidRDefault="005E4536">
            <w:pPr>
              <w:suppressAutoHyphens/>
              <w:autoSpaceDE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Lucida Sans Unicode" w:hAnsi="Times New Roman"/>
                <w:sz w:val="24"/>
                <w:szCs w:val="24"/>
              </w:rPr>
              <w:t xml:space="preserve">Савельева Г.М., Гинекология [Электронный ресурс] / под ред. Г.М. </w:t>
            </w:r>
            <w:r>
              <w:rPr>
                <w:rFonts w:ascii="Times New Roman" w:eastAsia="Lucida Sans Unicode" w:hAnsi="Times New Roman"/>
                <w:sz w:val="24"/>
                <w:szCs w:val="24"/>
              </w:rPr>
              <w:lastRenderedPageBreak/>
              <w:t>Савельевой, Г.Т. Сухих, В.Н. Серова, В.Е. Радзинского, И.Б. Манухина - М.</w:t>
            </w:r>
            <w:proofErr w:type="gramStart"/>
            <w:r>
              <w:rPr>
                <w:rFonts w:ascii="Times New Roman" w:eastAsia="Lucida Sans Unicode" w:hAnsi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eastAsia="Lucida Sans Unicode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Lucida Sans Unicode" w:hAnsi="Times New Roman"/>
                <w:sz w:val="24"/>
                <w:szCs w:val="24"/>
              </w:rPr>
              <w:t>ГЭОТАР-Медиа</w:t>
            </w:r>
            <w:proofErr w:type="spellEnd"/>
            <w:r>
              <w:rPr>
                <w:rFonts w:ascii="Times New Roman" w:eastAsia="Lucida Sans Unicode" w:hAnsi="Times New Roman"/>
                <w:sz w:val="24"/>
                <w:szCs w:val="24"/>
              </w:rPr>
              <w:t>, 2017. - 1008 с. (Серия "Национальные руководства") - ISBN 978-5-9704-4152-7 - Режим доступа: http://www.rosmedlib.ru/book/ISBN9785970441527.html</w:t>
            </w:r>
          </w:p>
        </w:tc>
      </w:tr>
    </w:tbl>
    <w:p w:rsidR="005E4536" w:rsidRDefault="005E4536" w:rsidP="005E4536">
      <w:pPr>
        <w:widowControl w:val="0"/>
        <w:autoSpaceDE w:val="0"/>
        <w:spacing w:after="0" w:line="240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Дополнительная</w:t>
      </w:r>
    </w:p>
    <w:p w:rsidR="005E4536" w:rsidRDefault="005E4536" w:rsidP="005E4536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</w:rPr>
        <w:t xml:space="preserve">  </w:t>
      </w:r>
    </w:p>
    <w:tbl>
      <w:tblPr>
        <w:tblW w:w="0" w:type="auto"/>
        <w:tblInd w:w="108" w:type="dxa"/>
        <w:tblLayout w:type="fixed"/>
        <w:tblLook w:val="04A0"/>
      </w:tblPr>
      <w:tblGrid>
        <w:gridCol w:w="783"/>
        <w:gridCol w:w="7998"/>
      </w:tblGrid>
      <w:tr w:rsidR="005E4536" w:rsidTr="005E4536">
        <w:trPr>
          <w:cantSplit/>
          <w:tblHeader/>
        </w:trPr>
        <w:tc>
          <w:tcPr>
            <w:tcW w:w="7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hideMark/>
          </w:tcPr>
          <w:p w:rsidR="005E4536" w:rsidRDefault="005E4536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</w:t>
            </w:r>
          </w:p>
        </w:tc>
        <w:tc>
          <w:tcPr>
            <w:tcW w:w="799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5E4536" w:rsidRDefault="005E4536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Заглавие учебника</w:t>
            </w:r>
          </w:p>
        </w:tc>
      </w:tr>
      <w:tr w:rsidR="005E4536" w:rsidTr="005E4536">
        <w:tc>
          <w:tcPr>
            <w:tcW w:w="7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hideMark/>
          </w:tcPr>
          <w:p w:rsidR="005E4536" w:rsidRDefault="005E4536">
            <w:pPr>
              <w:suppressAutoHyphens/>
              <w:autoSpaceDE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99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5E4536" w:rsidRDefault="005E4536">
            <w:pPr>
              <w:pStyle w:val="a4"/>
              <w:ind w:left="0"/>
              <w:jc w:val="both"/>
              <w:rPr>
                <w:lang w:eastAsia="en-US"/>
              </w:rPr>
            </w:pPr>
            <w:r>
              <w:t xml:space="preserve">Неотложная помощь в акушерстве и гинекологии [Электронный ресурс] / В.Н. Серов, И.И. Баранов, О.Г. Пекарев, А.В. </w:t>
            </w:r>
            <w:proofErr w:type="spellStart"/>
            <w:r>
              <w:t>Пырегов</w:t>
            </w:r>
            <w:proofErr w:type="spellEnd"/>
            <w:r>
              <w:t xml:space="preserve">, В.Л. </w:t>
            </w:r>
            <w:proofErr w:type="spellStart"/>
            <w:r>
              <w:t>Тютюнник</w:t>
            </w:r>
            <w:proofErr w:type="spellEnd"/>
            <w:r>
              <w:t>, Р.Г. Шмаков - М.</w:t>
            </w:r>
            <w:proofErr w:type="gramStart"/>
            <w:r>
              <w:t xml:space="preserve"> :</w:t>
            </w:r>
            <w:proofErr w:type="gramEnd"/>
            <w:r>
              <w:t xml:space="preserve"> </w:t>
            </w:r>
            <w:proofErr w:type="spellStart"/>
            <w:r>
              <w:t>ГЭОТАР-Медиа</w:t>
            </w:r>
            <w:proofErr w:type="spellEnd"/>
            <w:r>
              <w:t>, 2017. - http://www.rosmedlib.ru/book/ISBN9785970440544.html</w:t>
            </w:r>
          </w:p>
        </w:tc>
      </w:tr>
      <w:tr w:rsidR="005E4536" w:rsidTr="005E4536">
        <w:tc>
          <w:tcPr>
            <w:tcW w:w="7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hideMark/>
          </w:tcPr>
          <w:p w:rsidR="005E4536" w:rsidRDefault="005E4536">
            <w:pPr>
              <w:suppressAutoHyphens/>
              <w:autoSpaceDE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99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5E4536" w:rsidRDefault="005E4536">
            <w:pPr>
              <w:pStyle w:val="4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Клинические нормы. Акушерство и гинекология [Электронный ресурс] /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Артымук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Н.В.,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Белокриницкая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Т.Е. - М.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ГЭОТАР-Медиа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2018. - http://www.rosmedlib.ru/book/ISBN9785970446546.html</w:t>
            </w:r>
          </w:p>
        </w:tc>
      </w:tr>
    </w:tbl>
    <w:p w:rsidR="005E4536" w:rsidRDefault="005E4536" w:rsidP="005E4536">
      <w:pPr>
        <w:rPr>
          <w:rFonts w:ascii="Times New Roman" w:eastAsia="Calibri" w:hAnsi="Times New Roman"/>
          <w:sz w:val="24"/>
          <w:szCs w:val="24"/>
          <w:lang w:eastAsia="zh-CN"/>
        </w:rPr>
      </w:pPr>
    </w:p>
    <w:p w:rsidR="005E4536" w:rsidRDefault="005E4536" w:rsidP="005E4536">
      <w:pPr>
        <w:pStyle w:val="a3"/>
      </w:pPr>
      <w:r>
        <w:t xml:space="preserve">Автор:  Соколова Т.М. </w:t>
      </w:r>
    </w:p>
    <w:p w:rsidR="005E4536" w:rsidRDefault="005E4536" w:rsidP="005E4536">
      <w:pPr>
        <w:rPr>
          <w:rFonts w:ascii="Times New Roman" w:hAnsi="Times New Roman"/>
          <w:sz w:val="24"/>
          <w:szCs w:val="24"/>
        </w:rPr>
      </w:pPr>
    </w:p>
    <w:p w:rsidR="005E4536" w:rsidRDefault="005E4536" w:rsidP="005E4536">
      <w:pPr>
        <w:tabs>
          <w:tab w:val="left" w:pos="726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Методическая разработка рассмотрена и одобрена  на заседании кафедры _ Акушерства и гинекологии  Протокол № 12 от «03» июня 2020_ г.</w:t>
      </w:r>
    </w:p>
    <w:p w:rsidR="005E4536" w:rsidRDefault="005E4536" w:rsidP="005E4536">
      <w:pPr>
        <w:tabs>
          <w:tab w:val="left" w:pos="7260"/>
        </w:tabs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Зав. Кафедрой, профессор                              ________________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__И.О.Маринкин</w:t>
      </w:r>
      <w:proofErr w:type="spellEnd"/>
    </w:p>
    <w:p w:rsidR="005E4536" w:rsidRDefault="005E4536" w:rsidP="005E4536">
      <w:pPr>
        <w:tabs>
          <w:tab w:val="left" w:pos="7260"/>
        </w:tabs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</w:t>
      </w:r>
    </w:p>
    <w:p w:rsidR="005E4536" w:rsidRDefault="005E4536" w:rsidP="005E4536">
      <w:pPr>
        <w:tabs>
          <w:tab w:val="left" w:pos="726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Методическая разработка рассмотрена и одобрена на заседании цикловой методической комиссии по Акушерству и гинекологии       Протокол № 5 от «05» июня 2020 г.</w:t>
      </w:r>
    </w:p>
    <w:p w:rsidR="005E4536" w:rsidRDefault="005E4536" w:rsidP="005E4536">
      <w:pPr>
        <w:pStyle w:val="a3"/>
      </w:pPr>
    </w:p>
    <w:p w:rsidR="00ED0933" w:rsidRDefault="00ED0933" w:rsidP="005E4536">
      <w:pPr>
        <w:widowControl w:val="0"/>
        <w:autoSpaceDE w:val="0"/>
        <w:spacing w:after="0" w:line="240" w:lineRule="auto"/>
        <w:jc w:val="center"/>
      </w:pPr>
    </w:p>
    <w:sectPr w:rsidR="00ED0933" w:rsidSect="00ED0933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  <w:b/>
        <w:bCs/>
        <w:sz w:val="24"/>
        <w:szCs w:val="24"/>
      </w:rPr>
    </w:lvl>
  </w:abstractNum>
  <w:abstractNum w:abstractNumId="1">
    <w:nsid w:val="00000002"/>
    <w:multiLevelType w:val="singleLevel"/>
    <w:tmpl w:val="00000002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3"/>
    <w:multiLevelType w:val="singleLevel"/>
    <w:tmpl w:val="00000003"/>
    <w:name w:val="WW8Num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D1EF5"/>
    <w:rsid w:val="004D1EF5"/>
    <w:rsid w:val="005E4536"/>
    <w:rsid w:val="00ED09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9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4D1EF5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4">
    <w:name w:val="List Paragraph"/>
    <w:basedOn w:val="a"/>
    <w:qFormat/>
    <w:rsid w:val="004D1EF5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4">
    <w:name w:val="Основной текст4"/>
    <w:basedOn w:val="a"/>
    <w:rsid w:val="004D1EF5"/>
    <w:pPr>
      <w:shd w:val="clear" w:color="auto" w:fill="FFFFFF"/>
      <w:suppressAutoHyphens/>
      <w:spacing w:after="0" w:line="0" w:lineRule="atLeast"/>
    </w:pPr>
    <w:rPr>
      <w:rFonts w:ascii="Arial" w:eastAsia="Arial" w:hAnsi="Arial" w:cs="Arial"/>
      <w:sz w:val="12"/>
      <w:szCs w:val="12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172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362</Words>
  <Characters>2066</Characters>
  <Application>Microsoft Office Word</Application>
  <DocSecurity>0</DocSecurity>
  <Lines>17</Lines>
  <Paragraphs>4</Paragraphs>
  <ScaleCrop>false</ScaleCrop>
  <Company>Grizli777</Company>
  <LinksUpToDate>false</LinksUpToDate>
  <CharactersWithSpaces>2424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Люба</dc:creator>
  <cp:keywords/>
  <dc:description/>
  <cp:lastModifiedBy>Ulyana</cp:lastModifiedBy>
  <cp:revision>3</cp:revision>
  <dcterms:created xsi:type="dcterms:W3CDTF">2018-02-03T13:26:00Z</dcterms:created>
  <dcterms:modified xsi:type="dcterms:W3CDTF">2021-04-05T19:45:00Z</dcterms:modified>
</cp:coreProperties>
</file>